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18680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0501A75B" w14:textId="77777777" w:rsidR="00A35AE6" w:rsidRPr="00377D0E" w:rsidRDefault="008E7692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C61E7A9" wp14:editId="2300EDFA">
            <wp:extent cx="552450" cy="685800"/>
            <wp:effectExtent l="19050" t="0" r="0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7E1325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1EB1380D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0FC01AC0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14:paraId="57CEEAED" w14:textId="1A7BA6ED" w:rsidR="00A35AE6" w:rsidRPr="00377D0E" w:rsidRDefault="00E53DDA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25 липня </w:t>
      </w:r>
      <w:r w:rsidR="00A35AE6">
        <w:rPr>
          <w:sz w:val="28"/>
          <w:szCs w:val="28"/>
        </w:rPr>
        <w:t>202</w:t>
      </w:r>
      <w:r w:rsidR="00EC4717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</w:t>
      </w:r>
      <w:r w:rsidR="00EC4717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EC4717">
        <w:rPr>
          <w:sz w:val="28"/>
          <w:szCs w:val="28"/>
          <w:lang w:val="uk-UA"/>
        </w:rPr>
        <w:t xml:space="preserve"> </w:t>
      </w:r>
      <w:r w:rsidR="00A35AE6" w:rsidRPr="00377D0E">
        <w:rPr>
          <w:sz w:val="28"/>
          <w:szCs w:val="28"/>
        </w:rPr>
        <w:t xml:space="preserve">Погребище    </w:t>
      </w:r>
      <w:r w:rsidR="00343D16">
        <w:rPr>
          <w:sz w:val="28"/>
          <w:szCs w:val="28"/>
        </w:rPr>
        <w:t xml:space="preserve">                        №  </w:t>
      </w:r>
      <w:r>
        <w:rPr>
          <w:sz w:val="28"/>
          <w:szCs w:val="28"/>
          <w:lang w:val="uk-UA"/>
        </w:rPr>
        <w:t>300</w:t>
      </w:r>
      <w:r w:rsidR="00A35AE6" w:rsidRPr="00377D0E">
        <w:rPr>
          <w:sz w:val="28"/>
          <w:szCs w:val="28"/>
        </w:rPr>
        <w:t xml:space="preserve">                   </w:t>
      </w:r>
    </w:p>
    <w:p w14:paraId="295C0CB6" w14:textId="6ABE8FD0" w:rsidR="002A3391" w:rsidRPr="00B45689" w:rsidRDefault="00E241D6" w:rsidP="000D54FB">
      <w:pPr>
        <w:pStyle w:val="a3"/>
        <w:kinsoku w:val="0"/>
        <w:overflowPunct w:val="0"/>
        <w:spacing w:before="1"/>
        <w:ind w:left="0" w:right="4812" w:firstLine="0"/>
        <w:jc w:val="left"/>
        <w:rPr>
          <w:b/>
          <w:lang w:val="uk-UA"/>
        </w:rPr>
      </w:pPr>
      <w:r>
        <w:rPr>
          <w:b/>
          <w:lang w:val="uk-UA"/>
        </w:rPr>
        <w:t xml:space="preserve">Про передачу </w:t>
      </w:r>
      <w:r w:rsidR="008C3D8C">
        <w:rPr>
          <w:b/>
          <w:lang w:val="uk-UA"/>
        </w:rPr>
        <w:t xml:space="preserve">легкового </w:t>
      </w:r>
      <w:r>
        <w:rPr>
          <w:b/>
          <w:lang w:val="uk-UA"/>
        </w:rPr>
        <w:t>автомобіля</w:t>
      </w:r>
      <w:r w:rsidR="00BF3FA5" w:rsidRPr="00BF3FA5">
        <w:rPr>
          <w:b/>
          <w:lang w:val="uk-UA"/>
        </w:rPr>
        <w:t xml:space="preserve"> </w:t>
      </w:r>
    </w:p>
    <w:p w14:paraId="4B606E18" w14:textId="77777777" w:rsidR="001A0861" w:rsidRDefault="001A0861" w:rsidP="00BF3FA5">
      <w:pPr>
        <w:jc w:val="both"/>
        <w:rPr>
          <w:sz w:val="28"/>
          <w:szCs w:val="28"/>
          <w:lang w:val="uk-UA"/>
        </w:rPr>
      </w:pPr>
    </w:p>
    <w:p w14:paraId="54023B77" w14:textId="41CF2D29" w:rsidR="00447323" w:rsidRPr="00506FF4" w:rsidRDefault="00447323" w:rsidP="00447323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062A03" w:rsidRPr="00AD5CC2">
        <w:rPr>
          <w:sz w:val="28"/>
          <w:szCs w:val="28"/>
          <w:lang w:val="uk-UA"/>
        </w:rPr>
        <w:t xml:space="preserve">Закону України «Про передачу об’єктів права державної та комунальної власності», Господарського кодексу України, </w:t>
      </w:r>
      <w:r w:rsidR="00062A03"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 w:rsidR="00062A03">
        <w:rPr>
          <w:sz w:val="28"/>
          <w:szCs w:val="28"/>
          <w:lang w:val="uk-UA"/>
        </w:rPr>
        <w:t>Погребищенської</w:t>
      </w:r>
      <w:proofErr w:type="spellEnd"/>
      <w:r w:rsidR="00062A03">
        <w:rPr>
          <w:sz w:val="28"/>
          <w:szCs w:val="28"/>
          <w:lang w:val="uk-UA"/>
        </w:rPr>
        <w:t xml:space="preserve"> територіальної громади</w:t>
      </w:r>
      <w:r w:rsidR="00062A03" w:rsidRPr="005B0FFB">
        <w:rPr>
          <w:sz w:val="28"/>
          <w:szCs w:val="28"/>
          <w:lang w:val="uk-UA"/>
        </w:rPr>
        <w:t xml:space="preserve"> </w:t>
      </w:r>
      <w:r w:rsidR="00062A03">
        <w:rPr>
          <w:sz w:val="28"/>
          <w:szCs w:val="28"/>
          <w:lang w:val="uk-UA"/>
        </w:rPr>
        <w:t xml:space="preserve">затвердженого рішенням 8 сесії </w:t>
      </w:r>
      <w:proofErr w:type="spellStart"/>
      <w:r w:rsidR="00062A03">
        <w:rPr>
          <w:sz w:val="28"/>
          <w:szCs w:val="28"/>
          <w:lang w:val="uk-UA"/>
        </w:rPr>
        <w:t>Погребищенської</w:t>
      </w:r>
      <w:proofErr w:type="spellEnd"/>
      <w:r w:rsidR="00062A03">
        <w:rPr>
          <w:sz w:val="28"/>
          <w:szCs w:val="28"/>
          <w:lang w:val="uk-UA"/>
        </w:rPr>
        <w:t xml:space="preserve"> міської ради  8 скликання від 08 квітня 2021 року</w:t>
      </w:r>
      <w:r w:rsidR="00C46277">
        <w:rPr>
          <w:sz w:val="28"/>
          <w:szCs w:val="28"/>
          <w:lang w:val="uk-UA"/>
        </w:rPr>
        <w:t xml:space="preserve"> №140-8-8/581</w:t>
      </w:r>
      <w:r w:rsidR="00062A03">
        <w:rPr>
          <w:sz w:val="28"/>
          <w:szCs w:val="28"/>
          <w:lang w:val="uk-UA"/>
        </w:rPr>
        <w:t>,</w:t>
      </w:r>
      <w:r w:rsidR="00C46277">
        <w:rPr>
          <w:sz w:val="28"/>
          <w:szCs w:val="28"/>
          <w:lang w:val="uk-UA"/>
        </w:rPr>
        <w:t xml:space="preserve"> враховуючи погодження </w:t>
      </w:r>
      <w:r w:rsidR="000F5229">
        <w:rPr>
          <w:sz w:val="28"/>
          <w:szCs w:val="28"/>
          <w:lang w:val="uk-UA"/>
        </w:rPr>
        <w:t xml:space="preserve">управління житлово-комунального господарства </w:t>
      </w:r>
      <w:proofErr w:type="spellStart"/>
      <w:r w:rsidR="000F5229">
        <w:rPr>
          <w:sz w:val="28"/>
          <w:szCs w:val="28"/>
          <w:lang w:val="uk-UA"/>
        </w:rPr>
        <w:t>Погребищенської</w:t>
      </w:r>
      <w:proofErr w:type="spellEnd"/>
      <w:r w:rsidR="000F5229">
        <w:rPr>
          <w:sz w:val="28"/>
          <w:szCs w:val="28"/>
          <w:lang w:val="uk-UA"/>
        </w:rPr>
        <w:t xml:space="preserve"> міської ради №217 від 12.07.2023року та</w:t>
      </w:r>
      <w:r w:rsidR="00C46277">
        <w:rPr>
          <w:sz w:val="28"/>
          <w:szCs w:val="28"/>
          <w:lang w:val="uk-UA"/>
        </w:rPr>
        <w:t xml:space="preserve"> </w:t>
      </w:r>
      <w:proofErr w:type="spellStart"/>
      <w:r w:rsidR="00C46277">
        <w:rPr>
          <w:sz w:val="28"/>
          <w:szCs w:val="28"/>
          <w:lang w:val="uk-UA"/>
        </w:rPr>
        <w:t>Погребищенської</w:t>
      </w:r>
      <w:proofErr w:type="spellEnd"/>
      <w:r w:rsidR="00C46277">
        <w:rPr>
          <w:sz w:val="28"/>
          <w:szCs w:val="28"/>
          <w:lang w:val="uk-UA"/>
        </w:rPr>
        <w:t xml:space="preserve"> міської ради від 17 липня 2023 року №02-09/1899, </w:t>
      </w:r>
      <w:r w:rsidR="00062A03">
        <w:rPr>
          <w:sz w:val="28"/>
          <w:szCs w:val="28"/>
          <w:lang w:val="uk-UA"/>
        </w:rPr>
        <w:t xml:space="preserve"> </w:t>
      </w:r>
      <w:r w:rsidR="00B724B3" w:rsidRPr="00B724B3">
        <w:rPr>
          <w:sz w:val="28"/>
          <w:szCs w:val="28"/>
          <w:lang w:val="uk-UA"/>
        </w:rPr>
        <w:t>у зв’язку з виробничою необхідністю</w:t>
      </w:r>
      <w:r w:rsidR="002D74B3">
        <w:rPr>
          <w:sz w:val="28"/>
          <w:szCs w:val="28"/>
          <w:lang w:val="uk-UA"/>
        </w:rPr>
        <w:t xml:space="preserve"> управління житлово-комунального господарства</w:t>
      </w:r>
      <w:r w:rsidR="000F5229">
        <w:rPr>
          <w:sz w:val="28"/>
          <w:szCs w:val="28"/>
          <w:lang w:val="uk-UA"/>
        </w:rPr>
        <w:t xml:space="preserve"> </w:t>
      </w:r>
      <w:proofErr w:type="spellStart"/>
      <w:r w:rsidR="000F5229">
        <w:rPr>
          <w:sz w:val="28"/>
          <w:szCs w:val="28"/>
          <w:lang w:val="uk-UA"/>
        </w:rPr>
        <w:t>Погребищенської</w:t>
      </w:r>
      <w:proofErr w:type="spellEnd"/>
      <w:r w:rsidR="000F5229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06FF4">
        <w:rPr>
          <w:sz w:val="28"/>
          <w:szCs w:val="28"/>
          <w:lang w:val="uk-UA"/>
        </w:rPr>
        <w:t>Погребищенської</w:t>
      </w:r>
      <w:proofErr w:type="spellEnd"/>
      <w:r w:rsidRPr="00506FF4">
        <w:rPr>
          <w:sz w:val="28"/>
          <w:szCs w:val="28"/>
          <w:lang w:val="uk-UA"/>
        </w:rPr>
        <w:t xml:space="preserve"> міської ради ВИРІШИВ:</w:t>
      </w:r>
    </w:p>
    <w:p w14:paraId="74B019DF" w14:textId="77777777" w:rsidR="00447323" w:rsidRDefault="00447323" w:rsidP="00447323">
      <w:pPr>
        <w:ind w:firstLine="720"/>
        <w:jc w:val="both"/>
        <w:rPr>
          <w:sz w:val="28"/>
          <w:szCs w:val="28"/>
          <w:lang w:val="uk-UA"/>
        </w:rPr>
      </w:pPr>
    </w:p>
    <w:p w14:paraId="22DD7175" w14:textId="50237C13" w:rsidR="00447323" w:rsidRPr="00447323" w:rsidRDefault="00447323" w:rsidP="00447323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 xml:space="preserve">1. </w:t>
      </w:r>
      <w:proofErr w:type="spellStart"/>
      <w:r w:rsidR="00062A03">
        <w:rPr>
          <w:lang w:val="uk-UA"/>
        </w:rPr>
        <w:t>Погребищенській</w:t>
      </w:r>
      <w:proofErr w:type="spellEnd"/>
      <w:r w:rsidR="00062A03">
        <w:rPr>
          <w:lang w:val="uk-UA"/>
        </w:rPr>
        <w:t xml:space="preserve"> міській раді,</w:t>
      </w:r>
      <w:r w:rsidR="00062A03" w:rsidRPr="00447323">
        <w:rPr>
          <w:lang w:val="uk-UA"/>
        </w:rPr>
        <w:t xml:space="preserve"> </w:t>
      </w:r>
      <w:r w:rsidR="00062A03">
        <w:rPr>
          <w:lang w:val="uk-UA"/>
        </w:rPr>
        <w:t xml:space="preserve">як </w:t>
      </w:r>
      <w:proofErr w:type="spellStart"/>
      <w:r w:rsidR="00062A03">
        <w:rPr>
          <w:lang w:val="uk-UA"/>
        </w:rPr>
        <w:t>балансоутримувачу</w:t>
      </w:r>
      <w:proofErr w:type="spellEnd"/>
      <w:r w:rsidR="00062A03">
        <w:rPr>
          <w:lang w:val="uk-UA"/>
        </w:rPr>
        <w:t xml:space="preserve"> майна, передати на баланс</w:t>
      </w:r>
      <w:r w:rsidRPr="00447323">
        <w:rPr>
          <w:lang w:val="uk-UA"/>
        </w:rPr>
        <w:t xml:space="preserve"> </w:t>
      </w:r>
      <w:r w:rsidR="00062A03" w:rsidRPr="008C3D8C">
        <w:rPr>
          <w:bCs/>
          <w:lang w:val="uk-UA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062A03">
        <w:rPr>
          <w:lang w:val="uk-UA"/>
        </w:rPr>
        <w:t xml:space="preserve"> </w:t>
      </w:r>
      <w:proofErr w:type="spellStart"/>
      <w:r w:rsidR="00062A03">
        <w:rPr>
          <w:lang w:val="uk-UA"/>
        </w:rPr>
        <w:t>Погребищенської</w:t>
      </w:r>
      <w:proofErr w:type="spellEnd"/>
      <w:r w:rsidR="00062A03">
        <w:rPr>
          <w:lang w:val="uk-UA"/>
        </w:rPr>
        <w:t xml:space="preserve"> міської ради легковий автомобіль</w:t>
      </w:r>
      <w:r w:rsidR="008C3D8C">
        <w:rPr>
          <w:lang w:val="uk-UA"/>
        </w:rPr>
        <w:t xml:space="preserve"> </w:t>
      </w:r>
      <w:r w:rsidR="000D54FB">
        <w:rPr>
          <w:lang w:val="uk-UA"/>
        </w:rPr>
        <w:t>марки</w:t>
      </w:r>
      <w:r w:rsidR="00062A03">
        <w:rPr>
          <w:lang w:val="uk-UA"/>
        </w:rPr>
        <w:t xml:space="preserve"> </w:t>
      </w:r>
      <w:r w:rsidR="008C3D8C">
        <w:rPr>
          <w:lang w:val="uk-UA"/>
        </w:rPr>
        <w:t>ВАЗ-2107</w:t>
      </w:r>
      <w:r w:rsidR="00C46277">
        <w:rPr>
          <w:lang w:val="uk-UA"/>
        </w:rPr>
        <w:t>, державний номер 99522ВІ,</w:t>
      </w:r>
      <w:r w:rsidR="00062A03">
        <w:rPr>
          <w:lang w:val="uk-UA"/>
        </w:rPr>
        <w:t xml:space="preserve"> балансовою вартістю </w:t>
      </w:r>
      <w:r w:rsidRPr="00447323">
        <w:rPr>
          <w:lang w:val="uk-UA"/>
        </w:rPr>
        <w:t xml:space="preserve"> </w:t>
      </w:r>
      <w:r w:rsidR="00062A03">
        <w:rPr>
          <w:lang w:val="uk-UA"/>
        </w:rPr>
        <w:t>22 419 грн.</w:t>
      </w:r>
    </w:p>
    <w:p w14:paraId="24564948" w14:textId="77777777" w:rsidR="00447323" w:rsidRDefault="00447323" w:rsidP="00447323">
      <w:pPr>
        <w:jc w:val="both"/>
        <w:rPr>
          <w:sz w:val="28"/>
          <w:szCs w:val="28"/>
          <w:lang w:val="uk-UA"/>
        </w:rPr>
      </w:pPr>
    </w:p>
    <w:p w14:paraId="24D3D083" w14:textId="760D67C2" w:rsidR="00447323" w:rsidRDefault="00447323" w:rsidP="009102C2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Pr="00B00571">
        <w:rPr>
          <w:sz w:val="28"/>
          <w:szCs w:val="28"/>
          <w:lang w:val="uk-UA"/>
        </w:rPr>
        <w:t xml:space="preserve"> </w:t>
      </w:r>
      <w:r w:rsidR="009102C2" w:rsidRPr="009102C2">
        <w:rPr>
          <w:sz w:val="28"/>
          <w:szCs w:val="28"/>
          <w:lang w:val="uk-UA"/>
        </w:rPr>
        <w:t>Погребищенській міській раді Вінницького району Вінницької області спільно з управлінням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Вінницького району Вінницької області протягом одного місяця від прийняття цього рішення здійснити прийом-передачу автомобіля,</w:t>
      </w:r>
      <w:r w:rsidR="00C46277">
        <w:rPr>
          <w:sz w:val="28"/>
          <w:szCs w:val="28"/>
          <w:lang w:val="uk-UA"/>
        </w:rPr>
        <w:t xml:space="preserve"> зазначеного в пункті 1 цього рішення, відповідно до законодавства.</w:t>
      </w:r>
    </w:p>
    <w:p w14:paraId="77CCDF58" w14:textId="77777777" w:rsidR="009102C2" w:rsidRPr="00506FF4" w:rsidRDefault="009102C2" w:rsidP="009102C2">
      <w:pPr>
        <w:ind w:firstLine="560"/>
        <w:jc w:val="both"/>
        <w:rPr>
          <w:sz w:val="28"/>
          <w:szCs w:val="28"/>
          <w:lang w:val="uk-UA"/>
        </w:rPr>
      </w:pPr>
    </w:p>
    <w:p w14:paraId="6CF30150" w14:textId="77777777" w:rsidR="00447323" w:rsidRPr="00B00571" w:rsidRDefault="00447323" w:rsidP="00447323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рішення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14:paraId="41863E18" w14:textId="77777777" w:rsidR="00447323" w:rsidRPr="00CB208D" w:rsidRDefault="00447323" w:rsidP="00447323">
      <w:pPr>
        <w:jc w:val="both"/>
        <w:rPr>
          <w:sz w:val="28"/>
          <w:szCs w:val="28"/>
        </w:rPr>
      </w:pPr>
    </w:p>
    <w:p w14:paraId="5608E513" w14:textId="77777777" w:rsidR="00447323" w:rsidRDefault="00447323" w:rsidP="00447323">
      <w:pPr>
        <w:jc w:val="both"/>
        <w:rPr>
          <w:sz w:val="28"/>
          <w:szCs w:val="28"/>
          <w:lang w:val="uk-UA"/>
        </w:rPr>
      </w:pPr>
    </w:p>
    <w:p w14:paraId="225C8338" w14:textId="3A78D4D8"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  <w:proofErr w:type="spellStart"/>
      <w:r w:rsidRPr="00790757">
        <w:rPr>
          <w:rFonts w:ascii="Times New Roman" w:hAnsi="Times New Roman"/>
          <w:b/>
        </w:rPr>
        <w:t>Погребищенський</w:t>
      </w:r>
      <w:proofErr w:type="spellEnd"/>
      <w:r w:rsidRPr="00790757">
        <w:rPr>
          <w:rFonts w:ascii="Times New Roman" w:hAnsi="Times New Roman"/>
          <w:b/>
        </w:rPr>
        <w:t xml:space="preserve">  </w:t>
      </w:r>
      <w:proofErr w:type="spellStart"/>
      <w:r w:rsidRPr="00790757">
        <w:rPr>
          <w:rFonts w:ascii="Times New Roman" w:hAnsi="Times New Roman"/>
          <w:b/>
        </w:rPr>
        <w:t>міський</w:t>
      </w:r>
      <w:proofErr w:type="spellEnd"/>
      <w:r w:rsidRPr="00790757">
        <w:rPr>
          <w:rFonts w:ascii="Times New Roman" w:hAnsi="Times New Roman"/>
          <w:b/>
        </w:rPr>
        <w:t xml:space="preserve"> голова                               </w:t>
      </w:r>
      <w:r w:rsidR="00C46277">
        <w:rPr>
          <w:rFonts w:ascii="Times New Roman" w:hAnsi="Times New Roman"/>
          <w:b/>
          <w:lang w:val="uk-UA"/>
        </w:rPr>
        <w:t xml:space="preserve">  </w:t>
      </w:r>
      <w:r>
        <w:rPr>
          <w:rFonts w:ascii="Times New Roman" w:hAnsi="Times New Roman"/>
          <w:b/>
          <w:lang w:val="uk-UA"/>
        </w:rPr>
        <w:t xml:space="preserve"> </w:t>
      </w:r>
      <w:r w:rsidRPr="00790757">
        <w:rPr>
          <w:rFonts w:ascii="Times New Roman" w:hAnsi="Times New Roman"/>
          <w:b/>
        </w:rPr>
        <w:t xml:space="preserve"> </w:t>
      </w:r>
      <w:proofErr w:type="spellStart"/>
      <w:r w:rsidRPr="00790757">
        <w:rPr>
          <w:rFonts w:ascii="Times New Roman" w:hAnsi="Times New Roman"/>
          <w:b/>
        </w:rPr>
        <w:t>Сергій</w:t>
      </w:r>
      <w:proofErr w:type="spellEnd"/>
      <w:r w:rsidRPr="00790757">
        <w:rPr>
          <w:rFonts w:ascii="Times New Roman" w:hAnsi="Times New Roman"/>
          <w:b/>
        </w:rPr>
        <w:t xml:space="preserve"> ВОЛИНСЬКИЙ</w:t>
      </w:r>
    </w:p>
    <w:p w14:paraId="5222BA82" w14:textId="77777777"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</w:p>
    <w:p w14:paraId="7FAE0880" w14:textId="77777777"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sectPr w:rsidR="00447323" w:rsidSect="00C46277">
      <w:pgSz w:w="11910" w:h="16850"/>
      <w:pgMar w:top="284" w:right="570" w:bottom="14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5045F"/>
    <w:rsid w:val="00062A03"/>
    <w:rsid w:val="00093403"/>
    <w:rsid w:val="000937B0"/>
    <w:rsid w:val="000A21F4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F1996"/>
    <w:rsid w:val="005F6979"/>
    <w:rsid w:val="00647B44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6D6B9C"/>
    <w:rsid w:val="006F693F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C4E26"/>
    <w:rsid w:val="007F5612"/>
    <w:rsid w:val="00820C8E"/>
    <w:rsid w:val="0082766E"/>
    <w:rsid w:val="0085043B"/>
    <w:rsid w:val="0085299C"/>
    <w:rsid w:val="0085743B"/>
    <w:rsid w:val="00876B04"/>
    <w:rsid w:val="00896508"/>
    <w:rsid w:val="0089705A"/>
    <w:rsid w:val="008A1839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731C6"/>
    <w:rsid w:val="009774E2"/>
    <w:rsid w:val="00983748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24B3"/>
    <w:rsid w:val="00B762B0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7813"/>
    <w:rsid w:val="00C46277"/>
    <w:rsid w:val="00C520D2"/>
    <w:rsid w:val="00C801ED"/>
    <w:rsid w:val="00CB208D"/>
    <w:rsid w:val="00CF6DFC"/>
    <w:rsid w:val="00D17779"/>
    <w:rsid w:val="00D46667"/>
    <w:rsid w:val="00D63A54"/>
    <w:rsid w:val="00D7640F"/>
    <w:rsid w:val="00D90427"/>
    <w:rsid w:val="00DA5D46"/>
    <w:rsid w:val="00DB0AAB"/>
    <w:rsid w:val="00DC4FDC"/>
    <w:rsid w:val="00DF7111"/>
    <w:rsid w:val="00E241D6"/>
    <w:rsid w:val="00E53DDA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379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9</cp:revision>
  <cp:lastPrinted>2023-07-19T06:20:00Z</cp:lastPrinted>
  <dcterms:created xsi:type="dcterms:W3CDTF">2023-07-07T07:03:00Z</dcterms:created>
  <dcterms:modified xsi:type="dcterms:W3CDTF">2023-07-24T12:50:00Z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